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B612B7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CF3D67" w:rsidRPr="000D67AD" w:rsidRDefault="00CF3D6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F3D67" w:rsidRPr="000D67AD" w:rsidRDefault="00CF3D6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F3D67" w:rsidRPr="000D67AD" w:rsidRDefault="00CF3D6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F3D67" w:rsidRPr="000D67AD" w:rsidRDefault="00CF3D6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F3D67" w:rsidRPr="000D67AD" w:rsidRDefault="00CF3D6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F3D67" w:rsidRPr="000D67AD" w:rsidRDefault="00CF3D6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F3D67" w:rsidRPr="000D67AD" w:rsidRDefault="00CF3D6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F3D67" w:rsidRPr="000D67AD" w:rsidRDefault="00CF3D6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F3D67" w:rsidRPr="000D67AD" w:rsidRDefault="00CF3D6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F3D67" w:rsidRPr="00FD4E5D" w:rsidRDefault="00CF3D6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D4E5D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FD4E5D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FD4E5D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D4E5D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FD4E5D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FD4E5D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D4E5D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CF3D67" w:rsidRPr="00382A07" w:rsidRDefault="00CF3D67" w:rsidP="00CF3D67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CF3D67" w:rsidRPr="00337796" w:rsidRDefault="00CF3D67" w:rsidP="00CF3D6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CF3D67" w:rsidRPr="00337796" w:rsidRDefault="00CF3D67" w:rsidP="00CF3D6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CF3D67" w:rsidRPr="00337796" w:rsidRDefault="00CF3D67" w:rsidP="00CF3D6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CF3D67" w:rsidRPr="00337796" w:rsidRDefault="00CF3D67" w:rsidP="00CF3D6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CF3D67" w:rsidRPr="00337796" w:rsidRDefault="00CF3D67" w:rsidP="00CF3D67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CF3D67" w:rsidRPr="00337796" w:rsidRDefault="00CF3D67" w:rsidP="00CF3D6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CF3D67" w:rsidRPr="00D053CF" w:rsidRDefault="00CF3D67" w:rsidP="00CF3D67">
      <w:pPr>
        <w:spacing w:line="240" w:lineRule="auto"/>
        <w:jc w:val="right"/>
        <w:rPr>
          <w:sz w:val="24"/>
          <w:szCs w:val="24"/>
        </w:rPr>
      </w:pPr>
    </w:p>
    <w:p w:rsidR="00CF3D67" w:rsidRPr="00D053CF" w:rsidRDefault="00CF3D67" w:rsidP="00CF3D67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F3D67">
        <w:rPr>
          <w:b/>
          <w:sz w:val="24"/>
          <w:szCs w:val="24"/>
        </w:rPr>
        <w:t xml:space="preserve">на право заключения </w:t>
      </w:r>
      <w:r w:rsidR="00CF3D67" w:rsidRPr="00CF3D67">
        <w:rPr>
          <w:b/>
          <w:sz w:val="24"/>
          <w:szCs w:val="24"/>
        </w:rPr>
        <w:t>Договора на оказание услуг по проведению специальной оценки условий труда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CF3D67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CF3D67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7" w:history="1">
        <w:r w:rsidR="00CF3D67" w:rsidRPr="00645574">
          <w:rPr>
            <w:rStyle w:val="a7"/>
            <w:iCs/>
            <w:sz w:val="24"/>
            <w:szCs w:val="24"/>
          </w:rPr>
          <w:t>L</w:t>
        </w:r>
        <w:r w:rsidR="00CF3D67" w:rsidRPr="00645574">
          <w:rPr>
            <w:rStyle w:val="a7"/>
            <w:iCs/>
            <w:sz w:val="24"/>
            <w:szCs w:val="24"/>
            <w:lang w:val="en-US"/>
          </w:rPr>
          <w:t>ebedev</w:t>
        </w:r>
        <w:r w:rsidR="00CF3D67" w:rsidRPr="00645574">
          <w:rPr>
            <w:rStyle w:val="a7"/>
            <w:iCs/>
            <w:sz w:val="24"/>
            <w:szCs w:val="24"/>
          </w:rPr>
          <w:t>.</w:t>
        </w:r>
        <w:r w:rsidR="00CF3D67" w:rsidRPr="00645574">
          <w:rPr>
            <w:rStyle w:val="a7"/>
            <w:iCs/>
            <w:sz w:val="24"/>
            <w:szCs w:val="24"/>
            <w:lang w:val="en-US"/>
          </w:rPr>
          <w:t>AAL</w:t>
        </w:r>
        <w:r w:rsidR="00CF3D67" w:rsidRPr="00645574">
          <w:rPr>
            <w:rStyle w:val="a7"/>
            <w:iCs/>
            <w:sz w:val="24"/>
            <w:szCs w:val="24"/>
          </w:rPr>
          <w:t>@mrsk-1.ru</w:t>
        </w:r>
      </w:hyperlink>
      <w:r w:rsidR="00CF3D67" w:rsidRPr="00645574">
        <w:rPr>
          <w:iCs/>
          <w:sz w:val="24"/>
          <w:szCs w:val="24"/>
        </w:rPr>
        <w:t xml:space="preserve">,, </w:t>
      </w:r>
      <w:r w:rsidR="00CF3D67" w:rsidRPr="0046181E">
        <w:rPr>
          <w:iCs/>
          <w:sz w:val="24"/>
          <w:szCs w:val="24"/>
        </w:rPr>
        <w:t xml:space="preserve">ответственное лицо – Лебедев Александр Александрович, контактный </w:t>
      </w:r>
      <w:r w:rsidR="00CF3D67" w:rsidRPr="008C4FDC">
        <w:rPr>
          <w:iCs/>
          <w:sz w:val="24"/>
          <w:szCs w:val="24"/>
        </w:rPr>
        <w:t>телефон - (</w:t>
      </w:r>
      <w:r w:rsidR="00CF3D67" w:rsidRPr="000A6CB1">
        <w:rPr>
          <w:iCs/>
          <w:sz w:val="24"/>
          <w:szCs w:val="24"/>
        </w:rPr>
        <w:t>4812) 42-95-08,</w:t>
      </w:r>
      <w:r w:rsidR="00862664" w:rsidRPr="00862664">
        <w:rPr>
          <w:sz w:val="24"/>
          <w:szCs w:val="24"/>
        </w:rPr>
        <w:t xml:space="preserve"> </w:t>
      </w:r>
      <w:r w:rsidR="004B5EB3" w:rsidRPr="00862664">
        <w:rPr>
          <w:iCs/>
          <w:sz w:val="24"/>
          <w:szCs w:val="24"/>
        </w:rPr>
        <w:t>Извещени</w:t>
      </w:r>
      <w:r w:rsidRPr="00862664">
        <w:rPr>
          <w:iCs/>
          <w:sz w:val="24"/>
          <w:szCs w:val="24"/>
        </w:rPr>
        <w:t>ем</w:t>
      </w:r>
      <w:r w:rsidRPr="00862664">
        <w:rPr>
          <w:sz w:val="24"/>
          <w:szCs w:val="24"/>
        </w:rPr>
        <w:t xml:space="preserve"> о проведении открытого </w:t>
      </w:r>
      <w:r w:rsidRPr="00862664">
        <w:rPr>
          <w:iCs/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, </w:t>
      </w:r>
      <w:bookmarkStart w:id="14" w:name="_GoBack"/>
      <w:bookmarkEnd w:id="14"/>
      <w:r w:rsidRPr="00FD4E5D">
        <w:rPr>
          <w:sz w:val="24"/>
          <w:szCs w:val="24"/>
        </w:rPr>
        <w:t xml:space="preserve">опубликованным </w:t>
      </w:r>
      <w:r w:rsidRPr="00FD4E5D">
        <w:rPr>
          <w:b/>
          <w:sz w:val="24"/>
          <w:szCs w:val="24"/>
        </w:rPr>
        <w:t>«</w:t>
      </w:r>
      <w:r w:rsidR="00CF3D67" w:rsidRPr="00FD4E5D">
        <w:rPr>
          <w:b/>
          <w:sz w:val="24"/>
          <w:szCs w:val="24"/>
        </w:rPr>
        <w:t>17</w:t>
      </w:r>
      <w:r w:rsidRPr="00FD4E5D">
        <w:rPr>
          <w:b/>
          <w:sz w:val="24"/>
          <w:szCs w:val="24"/>
        </w:rPr>
        <w:t xml:space="preserve">» </w:t>
      </w:r>
      <w:r w:rsidR="00CF3D67" w:rsidRPr="00FD4E5D">
        <w:rPr>
          <w:b/>
          <w:sz w:val="24"/>
          <w:szCs w:val="24"/>
        </w:rPr>
        <w:t>ма</w:t>
      </w:r>
      <w:r w:rsidR="00862664" w:rsidRPr="00FD4E5D">
        <w:rPr>
          <w:b/>
          <w:sz w:val="24"/>
          <w:szCs w:val="24"/>
        </w:rPr>
        <w:t>я</w:t>
      </w:r>
      <w:r w:rsidRPr="00FD4E5D">
        <w:rPr>
          <w:b/>
          <w:sz w:val="24"/>
          <w:szCs w:val="24"/>
        </w:rPr>
        <w:t xml:space="preserve"> </w:t>
      </w:r>
      <w:r w:rsidR="009C6DFC" w:rsidRPr="00FD4E5D">
        <w:rPr>
          <w:b/>
          <w:sz w:val="24"/>
          <w:szCs w:val="24"/>
        </w:rPr>
        <w:t>2018</w:t>
      </w:r>
      <w:r w:rsidRPr="00FD4E5D">
        <w:rPr>
          <w:b/>
          <w:sz w:val="24"/>
          <w:szCs w:val="24"/>
        </w:rPr>
        <w:t xml:space="preserve"> г.</w:t>
      </w:r>
      <w:r w:rsidRPr="00FD4E5D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18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9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402725">
        <w:fldChar w:fldCharType="begin"/>
      </w:r>
      <w:r w:rsidR="00402725">
        <w:instrText xml:space="preserve"> REF _Ref440269836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1.1.2</w:t>
      </w:r>
      <w:r w:rsidR="00402725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 xml:space="preserve">ч. </w:t>
      </w:r>
      <w:r w:rsidR="005B75A6" w:rsidRPr="005D7AE1">
        <w:rPr>
          <w:sz w:val="24"/>
          <w:szCs w:val="24"/>
        </w:rPr>
        <w:t>индивидуальных предпринимателей)</w:t>
      </w:r>
      <w:r w:rsidR="00DC6125" w:rsidRPr="005D7AE1">
        <w:rPr>
          <w:sz w:val="24"/>
          <w:szCs w:val="24"/>
        </w:rPr>
        <w:t xml:space="preserve"> </w:t>
      </w:r>
      <w:r w:rsidR="005D7AE1" w:rsidRPr="005D7AE1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5D7AE1">
        <w:rPr>
          <w:sz w:val="24"/>
          <w:szCs w:val="24"/>
        </w:rPr>
        <w:t xml:space="preserve"> </w:t>
      </w:r>
      <w:r w:rsidR="00DC6125">
        <w:rPr>
          <w:sz w:val="24"/>
          <w:szCs w:val="24"/>
        </w:rPr>
        <w:t>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CF3D67" w:rsidRPr="00037592">
        <w:rPr>
          <w:iCs/>
          <w:sz w:val="24"/>
          <w:szCs w:val="24"/>
        </w:rPr>
        <w:t>Договора</w:t>
      </w:r>
      <w:r w:rsidR="00CF3D67" w:rsidRPr="00037592">
        <w:rPr>
          <w:sz w:val="24"/>
          <w:szCs w:val="24"/>
        </w:rPr>
        <w:t xml:space="preserve"> </w:t>
      </w:r>
      <w:r w:rsidR="00CF3D67" w:rsidRPr="00CF3D67">
        <w:rPr>
          <w:sz w:val="24"/>
          <w:szCs w:val="24"/>
        </w:rPr>
        <w:t>на оказание услуг по проведению специальной оценки условий труда</w:t>
      </w:r>
      <w:r w:rsidR="00CF3D67" w:rsidRPr="00037592">
        <w:rPr>
          <w:sz w:val="24"/>
          <w:szCs w:val="24"/>
        </w:rPr>
        <w:t xml:space="preserve"> для нужд филиала ПАО «МРСК Центра» - «Смоленскэнерго»</w:t>
      </w:r>
      <w:r w:rsidR="00CF3D67" w:rsidRPr="000A6CB1">
        <w:rPr>
          <w:sz w:val="24"/>
          <w:szCs w:val="24"/>
        </w:rPr>
        <w:t>, расположенного по адресу: г. Смоленск, ул. Тенишевой, д. 33).</w:t>
      </w:r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F3D67">
        <w:rPr>
          <w:sz w:val="24"/>
          <w:szCs w:val="24"/>
        </w:rPr>
        <w:t xml:space="preserve">Настоящий </w:t>
      </w:r>
      <w:r w:rsidR="004B5EB3" w:rsidRPr="00CF3D67">
        <w:rPr>
          <w:sz w:val="24"/>
          <w:szCs w:val="24"/>
        </w:rPr>
        <w:t>З</w:t>
      </w:r>
      <w:r w:rsidRPr="00CF3D6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F3D67">
        <w:rPr>
          <w:sz w:val="24"/>
          <w:szCs w:val="24"/>
        </w:rPr>
        <w:t>электронной торговой площадк</w:t>
      </w:r>
      <w:r w:rsidR="00414AB1" w:rsidRPr="00CF3D67">
        <w:rPr>
          <w:sz w:val="24"/>
          <w:szCs w:val="24"/>
        </w:rPr>
        <w:t>и</w:t>
      </w:r>
      <w:r w:rsidR="00702B2C" w:rsidRPr="00CF3D67">
        <w:rPr>
          <w:sz w:val="24"/>
          <w:szCs w:val="24"/>
        </w:rPr>
        <w:t xml:space="preserve"> </w:t>
      </w:r>
      <w:r w:rsidR="000D70B6" w:rsidRPr="00CF3D67">
        <w:rPr>
          <w:sz w:val="24"/>
          <w:szCs w:val="24"/>
        </w:rPr>
        <w:t>П</w:t>
      </w:r>
      <w:r w:rsidR="00702B2C" w:rsidRPr="00CF3D67">
        <w:rPr>
          <w:sz w:val="24"/>
          <w:szCs w:val="24"/>
        </w:rPr>
        <w:t xml:space="preserve">АО «Россети» </w:t>
      </w:r>
      <w:hyperlink r:id="rId20" w:history="1">
        <w:r w:rsidR="00862664" w:rsidRPr="00CF3D67">
          <w:rPr>
            <w:rStyle w:val="a7"/>
            <w:sz w:val="24"/>
            <w:szCs w:val="24"/>
          </w:rPr>
          <w:t>etp.rosseti.ru</w:t>
        </w:r>
      </w:hyperlink>
      <w:r w:rsidR="00862664" w:rsidRPr="00CF3D67">
        <w:rPr>
          <w:sz w:val="24"/>
          <w:szCs w:val="24"/>
        </w:rPr>
        <w:t xml:space="preserve"> </w:t>
      </w:r>
      <w:r w:rsidR="00702B2C" w:rsidRPr="00CF3D67">
        <w:rPr>
          <w:sz w:val="24"/>
          <w:szCs w:val="24"/>
        </w:rPr>
        <w:t>(далее</w:t>
      </w:r>
      <w:r w:rsidR="00702B2C" w:rsidRPr="00C12FA4">
        <w:rPr>
          <w:sz w:val="24"/>
          <w:szCs w:val="24"/>
        </w:rPr>
        <w:t xml:space="preserve"> — ЭТП)</w:t>
      </w:r>
      <w:r w:rsidR="005B75A6" w:rsidRPr="00C12FA4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Pr="00CF3D67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CF3D67">
        <w:rPr>
          <w:sz w:val="24"/>
          <w:szCs w:val="24"/>
        </w:rPr>
        <w:t>Предмет З</w:t>
      </w:r>
      <w:r w:rsidR="00717F60" w:rsidRPr="00CF3D67">
        <w:rPr>
          <w:sz w:val="24"/>
          <w:szCs w:val="24"/>
        </w:rPr>
        <w:t>апроса предложений</w:t>
      </w:r>
      <w:r w:rsidR="00702B2C" w:rsidRPr="00CF3D67">
        <w:rPr>
          <w:sz w:val="24"/>
          <w:szCs w:val="24"/>
        </w:rPr>
        <w:t>:</w:t>
      </w:r>
      <w:bookmarkEnd w:id="17"/>
    </w:p>
    <w:p w:rsidR="00A40714" w:rsidRPr="00CF3D67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F3D67">
        <w:rPr>
          <w:b/>
          <w:sz w:val="24"/>
          <w:szCs w:val="24"/>
          <w:u w:val="single"/>
        </w:rPr>
        <w:t>Лот №1:</w:t>
      </w:r>
      <w:r w:rsidR="00717F60" w:rsidRPr="00CF3D67">
        <w:rPr>
          <w:sz w:val="24"/>
          <w:szCs w:val="24"/>
        </w:rPr>
        <w:t xml:space="preserve"> право заключения </w:t>
      </w:r>
      <w:r w:rsidR="00123C70" w:rsidRPr="00CF3D67">
        <w:rPr>
          <w:sz w:val="24"/>
          <w:szCs w:val="24"/>
        </w:rPr>
        <w:t>Договор</w:t>
      </w:r>
      <w:r w:rsidR="00CF3D67" w:rsidRPr="00CF3D67">
        <w:rPr>
          <w:sz w:val="24"/>
          <w:szCs w:val="24"/>
        </w:rPr>
        <w:t>а</w:t>
      </w:r>
      <w:r w:rsidR="00A40714" w:rsidRPr="00CF3D67">
        <w:rPr>
          <w:sz w:val="24"/>
          <w:szCs w:val="24"/>
        </w:rPr>
        <w:t xml:space="preserve"> </w:t>
      </w:r>
      <w:bookmarkEnd w:id="18"/>
      <w:r w:rsidR="00CF3D67" w:rsidRPr="00CF3D67">
        <w:rPr>
          <w:sz w:val="24"/>
          <w:szCs w:val="24"/>
        </w:rPr>
        <w:t>на оказание услуг по проведению специальной оценки условий труда</w:t>
      </w:r>
      <w:r w:rsidR="00702B2C" w:rsidRPr="00CF3D67">
        <w:rPr>
          <w:sz w:val="24"/>
          <w:szCs w:val="24"/>
        </w:rPr>
        <w:t>.</w:t>
      </w:r>
    </w:p>
    <w:p w:rsidR="008C4223" w:rsidRPr="00CF3D67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F3D67">
        <w:rPr>
          <w:sz w:val="24"/>
          <w:szCs w:val="24"/>
        </w:rPr>
        <w:t xml:space="preserve">Количество лотов: </w:t>
      </w:r>
      <w:r w:rsidRPr="00CF3D67">
        <w:rPr>
          <w:b/>
          <w:sz w:val="24"/>
          <w:szCs w:val="24"/>
        </w:rPr>
        <w:t>1 (один)</w:t>
      </w:r>
      <w:r w:rsidRPr="00CF3D67">
        <w:rPr>
          <w:sz w:val="24"/>
          <w:szCs w:val="24"/>
        </w:rPr>
        <w:t>.</w:t>
      </w:r>
    </w:p>
    <w:bookmarkEnd w:id="19"/>
    <w:p w:rsidR="00804801" w:rsidRPr="00CF3D67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CF3D67">
        <w:rPr>
          <w:sz w:val="24"/>
          <w:szCs w:val="24"/>
        </w:rPr>
        <w:t xml:space="preserve">Частичное </w:t>
      </w:r>
      <w:r w:rsidR="00366652" w:rsidRPr="00CF3D67">
        <w:rPr>
          <w:sz w:val="24"/>
          <w:szCs w:val="24"/>
        </w:rPr>
        <w:t xml:space="preserve">оказание </w:t>
      </w:r>
      <w:r w:rsidR="00AD3EBC" w:rsidRPr="00CF3D67">
        <w:rPr>
          <w:sz w:val="24"/>
          <w:szCs w:val="24"/>
        </w:rPr>
        <w:t>услуг</w:t>
      </w:r>
      <w:r w:rsidRPr="00CF3D67">
        <w:rPr>
          <w:sz w:val="24"/>
          <w:szCs w:val="24"/>
        </w:rPr>
        <w:t xml:space="preserve"> не допускается.</w:t>
      </w:r>
    </w:p>
    <w:p w:rsidR="00717F60" w:rsidRPr="00CF3D67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CF3D67">
        <w:rPr>
          <w:sz w:val="24"/>
          <w:szCs w:val="24"/>
        </w:rPr>
        <w:t>Сроки</w:t>
      </w:r>
      <w:r w:rsidR="00717F60" w:rsidRPr="00CF3D67">
        <w:rPr>
          <w:sz w:val="24"/>
          <w:szCs w:val="24"/>
        </w:rPr>
        <w:t xml:space="preserve"> </w:t>
      </w:r>
      <w:r w:rsidR="00366652" w:rsidRPr="00CF3D67">
        <w:rPr>
          <w:sz w:val="24"/>
          <w:szCs w:val="24"/>
        </w:rPr>
        <w:t>оказания услуг</w:t>
      </w:r>
      <w:r w:rsidR="00717F60" w:rsidRPr="00CF3D67">
        <w:rPr>
          <w:sz w:val="24"/>
          <w:szCs w:val="24"/>
        </w:rPr>
        <w:t xml:space="preserve">: </w:t>
      </w:r>
      <w:r w:rsidR="00CF3D67" w:rsidRPr="00CF3D67">
        <w:rPr>
          <w:sz w:val="24"/>
          <w:szCs w:val="24"/>
          <w:lang w:val="en-US"/>
        </w:rPr>
        <w:t>I</w:t>
      </w:r>
      <w:r w:rsidR="00CF3D67" w:rsidRPr="00CF3D67">
        <w:rPr>
          <w:sz w:val="24"/>
          <w:szCs w:val="24"/>
        </w:rPr>
        <w:t>-</w:t>
      </w:r>
      <w:r w:rsidR="00CF3D67" w:rsidRPr="00CF3D67">
        <w:rPr>
          <w:sz w:val="24"/>
          <w:szCs w:val="24"/>
          <w:lang w:val="en-US"/>
        </w:rPr>
        <w:t>II</w:t>
      </w:r>
      <w:r w:rsidR="00CF3D67" w:rsidRPr="00CF3D67">
        <w:rPr>
          <w:sz w:val="24"/>
          <w:szCs w:val="24"/>
        </w:rPr>
        <w:t xml:space="preserve"> этапы: август-октябрь 2018, </w:t>
      </w:r>
      <w:r w:rsidR="00CF3D67" w:rsidRPr="00CF3D67">
        <w:rPr>
          <w:sz w:val="24"/>
          <w:szCs w:val="24"/>
          <w:lang w:val="en-US"/>
        </w:rPr>
        <w:t>III</w:t>
      </w:r>
      <w:r w:rsidR="00CF3D67" w:rsidRPr="00CF3D67">
        <w:rPr>
          <w:sz w:val="24"/>
          <w:szCs w:val="24"/>
        </w:rPr>
        <w:t>-</w:t>
      </w:r>
      <w:r w:rsidR="00CF3D67" w:rsidRPr="00CF3D67">
        <w:rPr>
          <w:sz w:val="24"/>
          <w:szCs w:val="24"/>
          <w:lang w:val="en-US"/>
        </w:rPr>
        <w:t>IV</w:t>
      </w:r>
      <w:r w:rsidR="00CF3D67" w:rsidRPr="00CF3D67">
        <w:rPr>
          <w:sz w:val="24"/>
          <w:szCs w:val="24"/>
        </w:rPr>
        <w:t xml:space="preserve"> этапы: октябрь-ноябрь 2018</w:t>
      </w:r>
      <w:r w:rsidR="00717F60" w:rsidRPr="00CF3D67">
        <w:rPr>
          <w:sz w:val="24"/>
          <w:szCs w:val="24"/>
        </w:rPr>
        <w:t>.</w:t>
      </w:r>
      <w:bookmarkEnd w:id="20"/>
    </w:p>
    <w:p w:rsidR="008D2928" w:rsidRPr="00CF3D67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CF3D67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CF3D67">
        <w:rPr>
          <w:sz w:val="24"/>
          <w:szCs w:val="24"/>
        </w:rPr>
        <w:t xml:space="preserve">территории </w:t>
      </w:r>
      <w:r w:rsidR="00CF3D67" w:rsidRPr="00CF3D67">
        <w:rPr>
          <w:sz w:val="24"/>
          <w:szCs w:val="24"/>
        </w:rPr>
        <w:t>г. Смоленска, Смоленской области</w:t>
      </w:r>
      <w:r w:rsidRPr="00CF3D67">
        <w:rPr>
          <w:sz w:val="24"/>
          <w:szCs w:val="24"/>
        </w:rPr>
        <w:t>.</w:t>
      </w:r>
      <w:bookmarkEnd w:id="21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</w:t>
      </w:r>
      <w:r w:rsidR="005D7AE1">
        <w:rPr>
          <w:iCs/>
          <w:sz w:val="24"/>
          <w:szCs w:val="24"/>
        </w:rPr>
        <w:t>я в течение 30 (тридцати) календарны</w:t>
      </w:r>
      <w:r w:rsidR="00366652" w:rsidRPr="00366652">
        <w:rPr>
          <w:iCs/>
          <w:sz w:val="24"/>
          <w:szCs w:val="24"/>
        </w:rPr>
        <w:t xml:space="preserve">х </w:t>
      </w:r>
      <w:r w:rsidR="00366652" w:rsidRPr="00691FB1">
        <w:rPr>
          <w:iCs/>
          <w:sz w:val="24"/>
          <w:szCs w:val="24"/>
        </w:rPr>
        <w:t>дней с момента подписания Сторонами Акта об оказании услуг и предоставления счет – фактуры</w:t>
      </w:r>
      <w:r w:rsidRPr="00691FB1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071F6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071F6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r w:rsidRPr="00366652">
        <w:rPr>
          <w:sz w:val="24"/>
          <w:szCs w:val="24"/>
        </w:rPr>
        <w:lastRenderedPageBreak/>
        <w:t xml:space="preserve">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5071F6" w:rsidRPr="005071F6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5071F6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5071F6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5071F6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5405D6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5405D6">
        <w:rPr>
          <w:szCs w:val="24"/>
        </w:rPr>
        <w:t xml:space="preserve">Начальная (максимальная) цена </w:t>
      </w:r>
      <w:r w:rsidR="00123C70" w:rsidRPr="005405D6">
        <w:rPr>
          <w:szCs w:val="24"/>
        </w:rPr>
        <w:t>Договор</w:t>
      </w:r>
      <w:r w:rsidRPr="005405D6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5405D6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05D6">
        <w:rPr>
          <w:bCs w:val="0"/>
          <w:sz w:val="24"/>
          <w:szCs w:val="24"/>
        </w:rPr>
        <w:t xml:space="preserve">Начальная (максимальная) цена </w:t>
      </w:r>
      <w:r w:rsidR="00123C70" w:rsidRPr="005405D6">
        <w:rPr>
          <w:bCs w:val="0"/>
          <w:sz w:val="24"/>
          <w:szCs w:val="24"/>
        </w:rPr>
        <w:t>Договор</w:t>
      </w:r>
      <w:r w:rsidRPr="005405D6">
        <w:rPr>
          <w:bCs w:val="0"/>
          <w:sz w:val="24"/>
          <w:szCs w:val="24"/>
        </w:rPr>
        <w:t>а</w:t>
      </w:r>
      <w:r w:rsidR="00216641" w:rsidRPr="005405D6">
        <w:rPr>
          <w:bCs w:val="0"/>
          <w:sz w:val="24"/>
          <w:szCs w:val="24"/>
        </w:rPr>
        <w:t>:</w:t>
      </w:r>
    </w:p>
    <w:p w:rsidR="00717F60" w:rsidRPr="00C12FA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5405D6">
        <w:rPr>
          <w:b/>
          <w:bCs w:val="0"/>
          <w:sz w:val="24"/>
          <w:szCs w:val="24"/>
          <w:u w:val="single"/>
        </w:rPr>
        <w:t>По Лоту №1:</w:t>
      </w:r>
      <w:r w:rsidR="00717F60" w:rsidRPr="005405D6">
        <w:rPr>
          <w:bCs w:val="0"/>
          <w:sz w:val="24"/>
          <w:szCs w:val="24"/>
        </w:rPr>
        <w:t xml:space="preserve"> </w:t>
      </w:r>
      <w:r w:rsidR="005405D6" w:rsidRPr="005405D6">
        <w:rPr>
          <w:b/>
          <w:bCs w:val="0"/>
          <w:sz w:val="24"/>
          <w:szCs w:val="24"/>
          <w:lang w:eastAsia="ru-RU"/>
        </w:rPr>
        <w:t>358 258,00</w:t>
      </w:r>
      <w:r w:rsidR="005405D6" w:rsidRPr="005405D6">
        <w:rPr>
          <w:bCs w:val="0"/>
          <w:sz w:val="24"/>
          <w:szCs w:val="24"/>
          <w:lang w:eastAsia="ru-RU"/>
        </w:rPr>
        <w:t xml:space="preserve"> (триста пятьдесят восемь тысяч двести пятьдесят восемь) рублей 00 копеек РФ, без учета НДС; НДС составляет </w:t>
      </w:r>
      <w:r w:rsidR="005405D6" w:rsidRPr="005405D6">
        <w:rPr>
          <w:b/>
          <w:bCs w:val="0"/>
          <w:sz w:val="24"/>
          <w:szCs w:val="24"/>
          <w:lang w:eastAsia="ru-RU"/>
        </w:rPr>
        <w:t>64 486,44</w:t>
      </w:r>
      <w:r w:rsidR="005405D6" w:rsidRPr="005405D6">
        <w:rPr>
          <w:bCs w:val="0"/>
          <w:sz w:val="24"/>
          <w:szCs w:val="24"/>
          <w:lang w:eastAsia="ru-RU"/>
        </w:rPr>
        <w:t xml:space="preserve"> (шестьдесят четыре тысячи четыреста восемьдесят шесть) рублей 44 копейки РФ; </w:t>
      </w:r>
      <w:r w:rsidR="005405D6" w:rsidRPr="005405D6">
        <w:rPr>
          <w:b/>
          <w:bCs w:val="0"/>
          <w:sz w:val="24"/>
          <w:szCs w:val="24"/>
          <w:lang w:eastAsia="ru-RU"/>
        </w:rPr>
        <w:t>422 744,44</w:t>
      </w:r>
      <w:r w:rsidR="005405D6" w:rsidRPr="005405D6">
        <w:rPr>
          <w:bCs w:val="0"/>
          <w:sz w:val="24"/>
          <w:szCs w:val="24"/>
          <w:lang w:eastAsia="ru-RU"/>
        </w:rPr>
        <w:t xml:space="preserve"> (четыреста двадцать две тысячи семьсот сорок четыре) рубля 44 копейки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</w:t>
      </w:r>
      <w:r w:rsidRPr="005D7AE1">
        <w:rPr>
          <w:bCs w:val="0"/>
          <w:sz w:val="24"/>
          <w:szCs w:val="24"/>
        </w:rPr>
        <w:t xml:space="preserve">может любое юридическое, </w:t>
      </w:r>
      <w:r w:rsidRPr="005D7AE1">
        <w:rPr>
          <w:bCs w:val="0"/>
          <w:color w:val="000000"/>
          <w:sz w:val="24"/>
          <w:szCs w:val="24"/>
        </w:rPr>
        <w:t>физическое</w:t>
      </w:r>
      <w:r w:rsidRPr="005D7AE1">
        <w:rPr>
          <w:bCs w:val="0"/>
          <w:sz w:val="24"/>
          <w:szCs w:val="24"/>
        </w:rPr>
        <w:t xml:space="preserve"> лицо </w:t>
      </w:r>
      <w:r w:rsidR="00E71628" w:rsidRPr="005D7AE1">
        <w:rPr>
          <w:bCs w:val="0"/>
          <w:sz w:val="24"/>
          <w:szCs w:val="24"/>
        </w:rPr>
        <w:t>(в т.</w:t>
      </w:r>
      <w:r w:rsidR="003129D4" w:rsidRPr="005D7AE1">
        <w:rPr>
          <w:bCs w:val="0"/>
          <w:sz w:val="24"/>
          <w:szCs w:val="24"/>
        </w:rPr>
        <w:t xml:space="preserve"> </w:t>
      </w:r>
      <w:r w:rsidR="00E71628" w:rsidRPr="005D7AE1">
        <w:rPr>
          <w:bCs w:val="0"/>
          <w:sz w:val="24"/>
          <w:szCs w:val="24"/>
        </w:rPr>
        <w:t xml:space="preserve">ч. </w:t>
      </w:r>
      <w:r w:rsidRPr="005D7AE1">
        <w:rPr>
          <w:bCs w:val="0"/>
          <w:sz w:val="24"/>
          <w:szCs w:val="24"/>
        </w:rPr>
        <w:t>индивидуальный предприниматель</w:t>
      </w:r>
      <w:r w:rsidR="00E71628" w:rsidRPr="005D7AE1">
        <w:rPr>
          <w:bCs w:val="0"/>
          <w:sz w:val="24"/>
          <w:szCs w:val="24"/>
        </w:rPr>
        <w:t>)</w:t>
      </w:r>
      <w:r w:rsidR="005D7AE1" w:rsidRPr="005D7AE1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5D7AE1">
        <w:rPr>
          <w:bCs w:val="0"/>
          <w:sz w:val="24"/>
          <w:szCs w:val="24"/>
        </w:rPr>
        <w:t>.</w:t>
      </w:r>
      <w:r w:rsidRPr="00EB7BE2">
        <w:rPr>
          <w:bCs w:val="0"/>
          <w:sz w:val="24"/>
          <w:szCs w:val="24"/>
        </w:rPr>
        <w:t xml:space="preserve">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5071F6">
        <w:t>4</w:t>
      </w:r>
      <w:r w:rsidR="00402725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5D7AE1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 xml:space="preserve">Под термином аналогичного договора понимается договор, </w:t>
      </w:r>
      <w:r w:rsidRPr="005D7AE1">
        <w:rPr>
          <w:color w:val="000000"/>
          <w:sz w:val="24"/>
          <w:szCs w:val="24"/>
        </w:rPr>
        <w:t>идентичный предмету и сопоставимый с объемом и суммой работ/услуг договора по данной закупочной процедуре</w:t>
      </w:r>
      <w:r w:rsidR="00036006" w:rsidRPr="005D7AE1">
        <w:rPr>
          <w:color w:val="000000"/>
          <w:sz w:val="24"/>
          <w:szCs w:val="24"/>
          <w:lang w:eastAsia="ru-RU"/>
        </w:rPr>
        <w:t xml:space="preserve">. </w:t>
      </w:r>
    </w:p>
    <w:p w:rsidR="005D7AE1" w:rsidRPr="005D7AE1" w:rsidRDefault="005D7AE1" w:rsidP="005D7AE1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D7AE1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</w:t>
      </w:r>
      <w:r w:rsidRPr="00AE1D21">
        <w:rPr>
          <w:sz w:val="24"/>
          <w:szCs w:val="24"/>
        </w:rPr>
        <w:lastRenderedPageBreak/>
        <w:t>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</w:t>
      </w:r>
      <w:r w:rsidR="00A92723" w:rsidRPr="00AE1D21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5071F6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5071F6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920CB0">
        <w:rPr>
          <w:sz w:val="24"/>
          <w:szCs w:val="24"/>
        </w:rPr>
        <w:lastRenderedPageBreak/>
        <w:t xml:space="preserve">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E71A4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</w:t>
      </w:r>
      <w:r w:rsidRPr="00362EA4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a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g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</w:t>
      </w:r>
      <w:r w:rsidRPr="00E71A48">
        <w:rPr>
          <w:bCs w:val="0"/>
          <w:sz w:val="24"/>
          <w:szCs w:val="24"/>
        </w:rPr>
        <w:lastRenderedPageBreak/>
        <w:t xml:space="preserve">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5071F6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5D7AE1">
        <w:rPr>
          <w:bCs w:val="0"/>
          <w:sz w:val="24"/>
          <w:szCs w:val="24"/>
        </w:rPr>
        <w:t xml:space="preserve">и, на </w:t>
      </w:r>
      <w:r w:rsidR="005D7AE1" w:rsidRPr="005D7AE1">
        <w:rPr>
          <w:bCs w:val="0"/>
          <w:sz w:val="24"/>
          <w:szCs w:val="24"/>
        </w:rPr>
        <w:t>сумму 2</w:t>
      </w:r>
      <w:r w:rsidR="00932C0A" w:rsidRPr="005D7AE1">
        <w:rPr>
          <w:bCs w:val="0"/>
          <w:sz w:val="24"/>
          <w:szCs w:val="24"/>
        </w:rPr>
        <w:t>% от</w:t>
      </w:r>
      <w:r w:rsidR="00932C0A" w:rsidRPr="001E3137">
        <w:rPr>
          <w:bCs w:val="0"/>
          <w:sz w:val="24"/>
          <w:szCs w:val="24"/>
        </w:rPr>
        <w:t xml:space="preserve">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lastRenderedPageBreak/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-3.3.14.3</w:t>
      </w:r>
      <w:r w:rsidR="005071F6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</w:t>
      </w:r>
      <w:r w:rsidRPr="005D7AE1">
        <w:rPr>
          <w:bCs w:val="0"/>
          <w:sz w:val="24"/>
          <w:szCs w:val="24"/>
        </w:rPr>
        <w:t xml:space="preserve">размере </w:t>
      </w:r>
      <w:bookmarkEnd w:id="592"/>
      <w:r w:rsidR="005D7AE1" w:rsidRPr="005D7AE1">
        <w:rPr>
          <w:bCs w:val="0"/>
          <w:sz w:val="24"/>
          <w:szCs w:val="24"/>
        </w:rPr>
        <w:t>2</w:t>
      </w:r>
      <w:r w:rsidR="000A7A8E" w:rsidRPr="005D7AE1">
        <w:rPr>
          <w:bCs w:val="0"/>
          <w:sz w:val="24"/>
          <w:szCs w:val="24"/>
        </w:rPr>
        <w:t>% от</w:t>
      </w:r>
      <w:r w:rsidR="000A7A8E" w:rsidRPr="00E71A48">
        <w:rPr>
          <w:bCs w:val="0"/>
          <w:sz w:val="24"/>
          <w:szCs w:val="24"/>
        </w:rPr>
        <w:t xml:space="preserve">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5071F6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5405D6" w:rsidRPr="00E2197F">
        <w:rPr>
          <w:b/>
          <w:bCs w:val="0"/>
          <w:sz w:val="24"/>
          <w:szCs w:val="24"/>
        </w:rPr>
        <w:t>РФ, 214019, г. Смоленск, ул. Тенишевой, д. 33, каб. 111</w:t>
      </w:r>
      <w:r w:rsidR="005405D6" w:rsidRPr="00E2197F">
        <w:rPr>
          <w:bCs w:val="0"/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</w:t>
      </w:r>
      <w:r w:rsidRPr="001E3137">
        <w:rPr>
          <w:szCs w:val="24"/>
        </w:rPr>
        <w:lastRenderedPageBreak/>
        <w:t xml:space="preserve">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5071F6" w:rsidRPr="005071F6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5405D6">
        <w:rPr>
          <w:iCs/>
          <w:szCs w:val="24"/>
        </w:rPr>
        <w:t>ведущему</w:t>
      </w:r>
      <w:r w:rsidR="005405D6" w:rsidRPr="002E64AB">
        <w:rPr>
          <w:iCs/>
          <w:szCs w:val="24"/>
        </w:rPr>
        <w:t xml:space="preserve"> специалист</w:t>
      </w:r>
      <w:r w:rsidR="005405D6">
        <w:rPr>
          <w:iCs/>
          <w:szCs w:val="24"/>
        </w:rPr>
        <w:t>у</w:t>
      </w:r>
      <w:r w:rsidR="005405D6" w:rsidRPr="002E64AB">
        <w:rPr>
          <w:iCs/>
          <w:szCs w:val="24"/>
        </w:rPr>
        <w:t xml:space="preserve"> </w:t>
      </w:r>
      <w:r w:rsidR="005405D6" w:rsidRPr="002E64AB">
        <w:rPr>
          <w:szCs w:val="24"/>
        </w:rPr>
        <w:t xml:space="preserve">отдела закупочной деятельности Управления логистики и </w:t>
      </w:r>
      <w:r w:rsidR="005405D6" w:rsidRPr="00E5650F">
        <w:rPr>
          <w:szCs w:val="24"/>
        </w:rPr>
        <w:t>материально-технического обеспечения филиала ПАО «МРСК Центра» - «Смоленскэнерго»</w:t>
      </w:r>
      <w:r w:rsidR="005405D6" w:rsidRPr="00E5650F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5405D6" w:rsidRPr="00E5650F">
        <w:rPr>
          <w:rFonts w:eastAsia="Calibri"/>
          <w:iCs/>
          <w:szCs w:val="24"/>
          <w:lang w:eastAsia="en-US"/>
        </w:rPr>
        <w:t>(4812) 42-95-08</w:t>
      </w:r>
      <w:r w:rsidR="005405D6" w:rsidRPr="00E5650F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5405D6" w:rsidRPr="00E5650F">
          <w:rPr>
            <w:rStyle w:val="a7"/>
          </w:rPr>
          <w:t>Lebedev.AAL@mrsk-1.ru</w:t>
        </w:r>
      </w:hyperlink>
      <w:r w:rsidRPr="001E31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7"/>
    </w:p>
    <w:p w:rsidR="005405D6" w:rsidRPr="00E5650F" w:rsidRDefault="005405D6" w:rsidP="005405D6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5650F">
        <w:rPr>
          <w:sz w:val="24"/>
          <w:szCs w:val="24"/>
          <w:u w:val="single"/>
        </w:rPr>
        <w:t xml:space="preserve">Получатель платежа: </w:t>
      </w:r>
      <w:r w:rsidRPr="00E5650F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5405D6" w:rsidRPr="00E5650F" w:rsidRDefault="005405D6" w:rsidP="005405D6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5650F">
        <w:rPr>
          <w:sz w:val="24"/>
          <w:szCs w:val="24"/>
        </w:rPr>
        <w:t>ИНН/КПП: 6901067107/673102001</w:t>
      </w:r>
    </w:p>
    <w:p w:rsidR="005405D6" w:rsidRPr="00E5650F" w:rsidRDefault="005405D6" w:rsidP="005405D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р/с: 40702810623250000008 в филиале Банка ВТБ (ПАО) в  г. Воронеже</w:t>
      </w:r>
    </w:p>
    <w:p w:rsidR="005405D6" w:rsidRPr="00E5650F" w:rsidRDefault="005405D6" w:rsidP="005405D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БИК: 042007835</w:t>
      </w:r>
    </w:p>
    <w:p w:rsidR="005405D6" w:rsidRPr="00E5650F" w:rsidRDefault="005405D6" w:rsidP="005405D6">
      <w:pPr>
        <w:spacing w:line="240" w:lineRule="auto"/>
        <w:rPr>
          <w:bCs w:val="0"/>
          <w:sz w:val="24"/>
          <w:szCs w:val="24"/>
          <w:lang w:eastAsia="ru-RU"/>
        </w:rPr>
      </w:pPr>
      <w:r w:rsidRPr="00E5650F">
        <w:rPr>
          <w:sz w:val="24"/>
          <w:szCs w:val="24"/>
        </w:rPr>
        <w:t xml:space="preserve">                                   к/с: </w:t>
      </w:r>
      <w:r w:rsidRPr="00E5650F">
        <w:rPr>
          <w:bCs w:val="0"/>
          <w:sz w:val="24"/>
          <w:szCs w:val="24"/>
          <w:lang w:eastAsia="ru-RU"/>
        </w:rPr>
        <w:t xml:space="preserve">30101810100000000835 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</w:t>
      </w:r>
      <w:r w:rsidR="002B5044" w:rsidRPr="005405D6">
        <w:rPr>
          <w:b/>
          <w:bCs w:val="0"/>
          <w:sz w:val="24"/>
          <w:szCs w:val="24"/>
        </w:rPr>
        <w:t xml:space="preserve">00 минут </w:t>
      </w:r>
      <w:r w:rsidR="005405D6" w:rsidRPr="005405D6">
        <w:rPr>
          <w:b/>
          <w:bCs w:val="0"/>
          <w:sz w:val="24"/>
          <w:szCs w:val="24"/>
        </w:rPr>
        <w:t>28 ма</w:t>
      </w:r>
      <w:r w:rsidR="002B5044" w:rsidRPr="005405D6">
        <w:rPr>
          <w:b/>
          <w:bCs w:val="0"/>
          <w:sz w:val="24"/>
          <w:szCs w:val="24"/>
        </w:rPr>
        <w:t xml:space="preserve">я </w:t>
      </w:r>
      <w:r w:rsidR="009C6DFC" w:rsidRPr="005405D6">
        <w:rPr>
          <w:b/>
          <w:bCs w:val="0"/>
          <w:sz w:val="24"/>
          <w:szCs w:val="24"/>
        </w:rPr>
        <w:t>2018</w:t>
      </w:r>
      <w:r w:rsidR="002B5044" w:rsidRPr="005405D6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7F30BA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lastRenderedPageBreak/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lastRenderedPageBreak/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lastRenderedPageBreak/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751A4B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Заявки и </w:t>
      </w:r>
      <w:r w:rsidRPr="005405D6">
        <w:rPr>
          <w:sz w:val="24"/>
          <w:szCs w:val="24"/>
        </w:rPr>
        <w:t>проводит их ранжирование по степени предпочтительности для Заказчика</w:t>
      </w:r>
      <w:r w:rsidR="00D275BB" w:rsidRPr="005405D6">
        <w:rPr>
          <w:sz w:val="24"/>
          <w:szCs w:val="24"/>
        </w:rPr>
        <w:t xml:space="preserve">. Порядок проведения оценочной стадии, </w:t>
      </w:r>
      <w:r w:rsidRPr="005405D6">
        <w:rPr>
          <w:sz w:val="24"/>
          <w:szCs w:val="24"/>
        </w:rPr>
        <w:t>критери</w:t>
      </w:r>
      <w:r w:rsidR="00D275BB" w:rsidRPr="005405D6">
        <w:rPr>
          <w:sz w:val="24"/>
          <w:szCs w:val="24"/>
        </w:rPr>
        <w:t>и</w:t>
      </w:r>
      <w:r w:rsidRPr="005405D6">
        <w:rPr>
          <w:sz w:val="24"/>
          <w:szCs w:val="24"/>
        </w:rPr>
        <w:t xml:space="preserve"> и их весов</w:t>
      </w:r>
      <w:r w:rsidR="00D275BB" w:rsidRPr="005405D6">
        <w:rPr>
          <w:sz w:val="24"/>
          <w:szCs w:val="24"/>
        </w:rPr>
        <w:t>ые</w:t>
      </w:r>
      <w:r w:rsidRPr="005405D6">
        <w:rPr>
          <w:sz w:val="24"/>
          <w:szCs w:val="24"/>
        </w:rPr>
        <w:t xml:space="preserve"> коэффициент</w:t>
      </w:r>
      <w:r w:rsidR="00D275BB" w:rsidRPr="005405D6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1A4B">
        <w:rPr>
          <w:sz w:val="24"/>
          <w:szCs w:val="24"/>
        </w:rPr>
        <w:t xml:space="preserve">Закупочная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</w:t>
      </w:r>
      <w:r w:rsidRPr="00AE1D21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</w:t>
      </w:r>
      <w:r w:rsidRPr="005405D6">
        <w:rPr>
          <w:sz w:val="24"/>
          <w:szCs w:val="24"/>
        </w:rPr>
        <w:t xml:space="preserve">услуг, оказываемых российскими лицами </w:t>
      </w:r>
      <w:r w:rsidRPr="005405D6">
        <w:rPr>
          <w:i/>
          <w:sz w:val="24"/>
          <w:szCs w:val="24"/>
          <w:lang w:val="en-US"/>
        </w:rPr>
        <w:t>k</w:t>
      </w:r>
      <w:r w:rsidRPr="005405D6">
        <w:rPr>
          <w:i/>
          <w:sz w:val="24"/>
          <w:szCs w:val="24"/>
          <w:vertAlign w:val="subscript"/>
        </w:rPr>
        <w:t>ПРИОР</w:t>
      </w:r>
      <w:r w:rsidRPr="005405D6">
        <w:rPr>
          <w:sz w:val="24"/>
          <w:szCs w:val="24"/>
        </w:rPr>
        <w:t xml:space="preserve">=0,85, иначе </w:t>
      </w:r>
      <w:r w:rsidRPr="005405D6">
        <w:rPr>
          <w:i/>
          <w:sz w:val="24"/>
          <w:szCs w:val="24"/>
          <w:lang w:val="en-US"/>
        </w:rPr>
        <w:t>k</w:t>
      </w:r>
      <w:r w:rsidRPr="005405D6">
        <w:rPr>
          <w:i/>
          <w:sz w:val="24"/>
          <w:szCs w:val="24"/>
          <w:vertAlign w:val="subscript"/>
        </w:rPr>
        <w:t>ПРИОР</w:t>
      </w:r>
      <w:r w:rsidRPr="005405D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>
        <w:fldChar w:fldCharType="begin"/>
      </w:r>
      <w:r w:rsidR="00402725">
        <w:instrText xml:space="preserve"> REF _Ref303251044 \r \h  \* MERGEFORMAT </w:instrText>
      </w:r>
      <w:r w:rsidR="00402725">
        <w:fldChar w:fldCharType="separate"/>
      </w:r>
      <w:r w:rsidR="005071F6" w:rsidRPr="005071F6">
        <w:rPr>
          <w:rFonts w:ascii="Times New Roman" w:hAnsi="Times New Roman" w:cs="Times New Roman"/>
          <w:sz w:val="24"/>
          <w:szCs w:val="24"/>
        </w:rPr>
        <w:t>3.10</w:t>
      </w:r>
      <w:r w:rsidR="00402725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>Признание запроса предложений несостоявшимся</w:t>
      </w:r>
      <w:bookmarkEnd w:id="725"/>
      <w:bookmarkEnd w:id="726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5071F6">
        <w:rPr>
          <w:bCs w:val="0"/>
          <w:sz w:val="24"/>
          <w:szCs w:val="24"/>
        </w:rPr>
        <w:t xml:space="preserve">Победителя </w:t>
      </w:r>
      <w:r w:rsidRPr="005071F6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>, при условии, что это не изменяет существенные условия договора);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5071F6" w:rsidRPr="005071F6" w:rsidRDefault="005071F6" w:rsidP="005071F6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5071F6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bCs w:val="0"/>
          <w:sz w:val="24"/>
          <w:szCs w:val="24"/>
          <w:lang w:eastAsia="ru-RU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lastRenderedPageBreak/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</w:t>
      </w:r>
      <w:r w:rsidRPr="00EB7BE2">
        <w:rPr>
          <w:sz w:val="24"/>
          <w:szCs w:val="24"/>
        </w:rPr>
        <w:lastRenderedPageBreak/>
        <w:t xml:space="preserve">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5405D6">
        <w:rPr>
          <w:b w:val="0"/>
          <w:szCs w:val="24"/>
        </w:rPr>
        <w:t>)</w:t>
      </w:r>
      <w:r w:rsidRPr="005405D6">
        <w:rPr>
          <w:b w:val="0"/>
          <w:szCs w:val="24"/>
        </w:rPr>
        <w:t xml:space="preserve"> </w:t>
      </w:r>
      <w:r w:rsidR="00A154B7" w:rsidRPr="005405D6">
        <w:rPr>
          <w:b w:val="0"/>
          <w:szCs w:val="24"/>
        </w:rPr>
        <w:t xml:space="preserve">по Лоту №1 (подраздел </w:t>
      </w:r>
      <w:r w:rsidR="007F30BA" w:rsidRPr="005405D6">
        <w:rPr>
          <w:b w:val="0"/>
          <w:szCs w:val="24"/>
        </w:rPr>
        <w:fldChar w:fldCharType="begin"/>
      </w:r>
      <w:r w:rsidR="00A154B7" w:rsidRPr="005405D6">
        <w:rPr>
          <w:b w:val="0"/>
          <w:szCs w:val="24"/>
        </w:rPr>
        <w:instrText xml:space="preserve"> REF _Ref440275279 \r \h </w:instrText>
      </w:r>
      <w:r w:rsidR="005405D6">
        <w:rPr>
          <w:b w:val="0"/>
          <w:szCs w:val="24"/>
        </w:rPr>
        <w:instrText xml:space="preserve"> \* MERGEFORMAT </w:instrText>
      </w:r>
      <w:r w:rsidR="007F30BA" w:rsidRPr="005405D6">
        <w:rPr>
          <w:b w:val="0"/>
          <w:szCs w:val="24"/>
        </w:rPr>
      </w:r>
      <w:r w:rsidR="007F30BA" w:rsidRPr="005405D6">
        <w:rPr>
          <w:b w:val="0"/>
          <w:szCs w:val="24"/>
        </w:rPr>
        <w:fldChar w:fldCharType="separate"/>
      </w:r>
      <w:r w:rsidR="005071F6" w:rsidRPr="005405D6">
        <w:rPr>
          <w:b w:val="0"/>
          <w:szCs w:val="24"/>
        </w:rPr>
        <w:t>1.1.4</w:t>
      </w:r>
      <w:r w:rsidR="007F30BA" w:rsidRPr="005405D6">
        <w:rPr>
          <w:b w:val="0"/>
          <w:szCs w:val="24"/>
        </w:rPr>
        <w:fldChar w:fldCharType="end"/>
      </w:r>
      <w:r w:rsidR="00A154B7" w:rsidRPr="005405D6">
        <w:rPr>
          <w:b w:val="0"/>
          <w:szCs w:val="24"/>
        </w:rPr>
        <w:t>)</w:t>
      </w:r>
      <w:r w:rsidRPr="005405D6">
        <w:rPr>
          <w:b w:val="0"/>
          <w:szCs w:val="24"/>
        </w:rPr>
        <w:t xml:space="preserve"> изложен</w:t>
      </w:r>
      <w:r w:rsidR="00F463E8" w:rsidRPr="005405D6">
        <w:rPr>
          <w:b w:val="0"/>
          <w:szCs w:val="24"/>
        </w:rPr>
        <w:t>о(</w:t>
      </w:r>
      <w:r w:rsidRPr="005405D6">
        <w:rPr>
          <w:b w:val="0"/>
          <w:szCs w:val="24"/>
        </w:rPr>
        <w:t>ы</w:t>
      </w:r>
      <w:r w:rsidR="00F463E8" w:rsidRPr="005405D6">
        <w:rPr>
          <w:b w:val="0"/>
          <w:szCs w:val="24"/>
        </w:rPr>
        <w:t>)</w:t>
      </w:r>
      <w:r w:rsidRPr="005405D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405D6">
        <w:rPr>
          <w:b w:val="0"/>
          <w:szCs w:val="24"/>
        </w:rPr>
        <w:t>Участник</w:t>
      </w:r>
      <w:r w:rsidRPr="005405D6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CF3D6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F3D6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F3D6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CF3D6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CF3D6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F3D6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CF3D6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F3D6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5071F6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2B7" w:rsidRDefault="00B612B7">
      <w:pPr>
        <w:spacing w:line="240" w:lineRule="auto"/>
      </w:pPr>
      <w:r>
        <w:separator/>
      </w:r>
    </w:p>
  </w:endnote>
  <w:endnote w:type="continuationSeparator" w:id="0">
    <w:p w:rsidR="00B612B7" w:rsidRDefault="00B612B7">
      <w:pPr>
        <w:spacing w:line="240" w:lineRule="auto"/>
      </w:pPr>
      <w:r>
        <w:continuationSeparator/>
      </w:r>
    </w:p>
  </w:endnote>
  <w:endnote w:id="1">
    <w:p w:rsidR="00CF3D67" w:rsidRPr="004D25B8" w:rsidRDefault="00CF3D67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3D67" w:rsidRDefault="00CF3D6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Pr="00FA0376" w:rsidRDefault="00CF3D6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FD4E5D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CF3D67" w:rsidRPr="00EE0539" w:rsidRDefault="00CF3D6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</w:t>
    </w:r>
    <w:r w:rsidRPr="00CF3D67">
      <w:rPr>
        <w:sz w:val="18"/>
        <w:szCs w:val="18"/>
      </w:rPr>
      <w:t>на право заключения Договора на оказание услуг по проведению специальной оценки условий труда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2B7" w:rsidRDefault="00B612B7">
      <w:pPr>
        <w:spacing w:line="240" w:lineRule="auto"/>
      </w:pPr>
      <w:r>
        <w:separator/>
      </w:r>
    </w:p>
  </w:footnote>
  <w:footnote w:type="continuationSeparator" w:id="0">
    <w:p w:rsidR="00B612B7" w:rsidRDefault="00B612B7">
      <w:pPr>
        <w:spacing w:line="240" w:lineRule="auto"/>
      </w:pPr>
      <w:r>
        <w:continuationSeparator/>
      </w:r>
    </w:p>
  </w:footnote>
  <w:footnote w:id="1">
    <w:p w:rsidR="00CF3D67" w:rsidRPr="00B36685" w:rsidRDefault="00CF3D6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F3D67" w:rsidRDefault="00CF3D6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F3D67" w:rsidRDefault="00CF3D67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F3D67" w:rsidRPr="00F83889" w:rsidRDefault="00CF3D6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F3D67" w:rsidRPr="00F83889" w:rsidRDefault="00CF3D6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F3D67" w:rsidRPr="00F83889" w:rsidRDefault="00CF3D6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F3D67" w:rsidRPr="00F83889" w:rsidRDefault="00CF3D6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F3D67" w:rsidRDefault="00CF3D67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Pr="00930031" w:rsidRDefault="00CF3D6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D67" w:rsidRDefault="00CF3D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8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4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5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7"/>
  </w:num>
  <w:num w:numId="95">
    <w:abstractNumId w:val="107"/>
  </w:num>
  <w:num w:numId="96">
    <w:abstractNumId w:val="138"/>
  </w:num>
  <w:num w:numId="97">
    <w:abstractNumId w:val="14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1A81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05D6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D7AE1"/>
    <w:rsid w:val="005E099B"/>
    <w:rsid w:val="005E12FD"/>
    <w:rsid w:val="005E3DD2"/>
    <w:rsid w:val="005E3E89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3697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2B7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3D67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D4E5D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B613381-0B6E-40B3-B796-7F6A8FA2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F9B2-867A-40A7-A889-18522E56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29384</Words>
  <Characters>167489</Characters>
  <Application>Microsoft Office Word</Application>
  <DocSecurity>0</DocSecurity>
  <Lines>1395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196481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149</cp:revision>
  <cp:lastPrinted>2015-12-29T14:27:00Z</cp:lastPrinted>
  <dcterms:created xsi:type="dcterms:W3CDTF">2016-01-13T12:36:00Z</dcterms:created>
  <dcterms:modified xsi:type="dcterms:W3CDTF">2018-05-17T06:33:00Z</dcterms:modified>
</cp:coreProperties>
</file>